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A742D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5A742D">
        <w:rPr>
          <w:rFonts w:ascii="Arial" w:hAnsi="Arial" w:cs="Arial"/>
          <w:b/>
          <w:u w:val="single"/>
        </w:rPr>
        <w:t>Ausfüllhinweise</w:t>
      </w:r>
    </w:p>
    <w:p w:rsidRPr="005A742D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5A742D" w:rsidR="00F45858" w:rsidP="00B87007" w:rsidRDefault="006A0C9E" w14:paraId="4DFD8303" w14:textId="1A13924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Mit den Referenzen müssen </w:t>
      </w:r>
      <w:r w:rsidRPr="005A742D" w:rsidR="00673CB4">
        <w:rPr>
          <w:rFonts w:ascii="Arial" w:hAnsi="Arial" w:cs="Arial"/>
          <w:b/>
        </w:rPr>
        <w:t>fundierte</w:t>
      </w:r>
      <w:r w:rsidRPr="005A742D">
        <w:rPr>
          <w:rFonts w:ascii="Arial" w:hAnsi="Arial" w:cs="Arial"/>
          <w:b/>
        </w:rPr>
        <w:t xml:space="preserve"> Fachkenntnisse gemäß der A-Kriterien</w:t>
      </w:r>
      <w:r w:rsidRPr="005A742D">
        <w:rPr>
          <w:rFonts w:ascii="Arial" w:hAnsi="Arial" w:cs="Arial"/>
        </w:rPr>
        <w:t xml:space="preserve"> i</w:t>
      </w:r>
      <w:r w:rsidRPr="005A742D" w:rsidR="00D16F62">
        <w:rPr>
          <w:rFonts w:ascii="Arial" w:hAnsi="Arial" w:cs="Arial"/>
        </w:rPr>
        <w:t>m</w:t>
      </w:r>
      <w:r w:rsidRPr="005A742D">
        <w:rPr>
          <w:rFonts w:ascii="Arial" w:hAnsi="Arial" w:cs="Arial"/>
        </w:rPr>
        <w:t xml:space="preserve"> </w:t>
      </w:r>
      <w:r w:rsidRPr="005A742D" w:rsidR="00D16F62">
        <w:rPr>
          <w:rFonts w:ascii="Arial" w:hAnsi="Arial" w:cs="Arial"/>
        </w:rPr>
        <w:t>Kriterienkatalog</w:t>
      </w:r>
      <w:r w:rsidRPr="005A742D">
        <w:rPr>
          <w:rFonts w:ascii="Arial" w:hAnsi="Arial" w:cs="Arial"/>
        </w:rPr>
        <w:t xml:space="preserve"> nachgewiesen werden.</w:t>
      </w:r>
      <w:r w:rsidRPr="005A742D" w:rsidR="00F45858">
        <w:rPr>
          <w:rFonts w:ascii="Arial" w:hAnsi="Arial" w:cs="Arial"/>
        </w:rPr>
        <w:t xml:space="preserve"> </w:t>
      </w:r>
      <w:r w:rsidRPr="005A742D" w:rsidR="00937F5E">
        <w:rPr>
          <w:rFonts w:ascii="Arial" w:hAnsi="Arial" w:cs="Arial"/>
        </w:rPr>
        <w:t>Aus dem Kriterienkatalog</w:t>
      </w:r>
      <w:r w:rsidRPr="005A742D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5A742D" w:rsidR="000714A6">
        <w:rPr>
          <w:rFonts w:ascii="Arial" w:hAnsi="Arial" w:cs="Arial"/>
        </w:rPr>
        <w:t xml:space="preserve">der angebotenen </w:t>
      </w:r>
      <w:r w:rsidRPr="005A742D" w:rsidR="00F45858">
        <w:rPr>
          <w:rFonts w:ascii="Arial" w:hAnsi="Arial" w:cs="Arial"/>
        </w:rPr>
        <w:t>Mitarbeiter ausreicht.</w:t>
      </w:r>
    </w:p>
    <w:p w:rsidRPr="005A742D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5A742D" w:rsidR="006A0C9E" w:rsidP="00B87007" w:rsidRDefault="006A0C9E" w14:paraId="73DC3951" w14:textId="117186ED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Jeder Mitarbeiter, der im Kenntnisgrad </w:t>
      </w:r>
      <w:r w:rsidR="00DB520C">
        <w:rPr>
          <w:rFonts w:ascii="Arial" w:hAnsi="Arial" w:cs="Arial"/>
        </w:rPr>
        <w:t>Principal</w:t>
      </w:r>
      <w:r w:rsidRPr="005A742D">
        <w:rPr>
          <w:rFonts w:ascii="Arial" w:hAnsi="Arial" w:cs="Arial"/>
        </w:rPr>
        <w:t xml:space="preserve"> angeboten wird, muss mittels der Referenzen </w:t>
      </w:r>
      <w:r w:rsidRPr="005A742D">
        <w:rPr>
          <w:rFonts w:ascii="Arial" w:hAnsi="Arial" w:cs="Arial"/>
          <w:b/>
        </w:rPr>
        <w:t xml:space="preserve">insgesamt in Summe mindestens </w:t>
      </w:r>
      <w:r w:rsidR="00D01627">
        <w:rPr>
          <w:rFonts w:ascii="Arial" w:hAnsi="Arial" w:cs="Arial"/>
          <w:b/>
        </w:rPr>
        <w:t>1.0</w:t>
      </w:r>
      <w:r w:rsidRPr="005A742D" w:rsidR="00BE23EB">
        <w:rPr>
          <w:rFonts w:ascii="Arial" w:hAnsi="Arial" w:cs="Arial"/>
          <w:b/>
        </w:rPr>
        <w:t>00</w:t>
      </w:r>
      <w:r w:rsidRPr="005A742D">
        <w:rPr>
          <w:rFonts w:ascii="Arial" w:hAnsi="Arial" w:cs="Arial"/>
          <w:b/>
        </w:rPr>
        <w:t xml:space="preserve"> geleistete Personentage</w:t>
      </w:r>
      <w:r w:rsidRPr="005A742D">
        <w:rPr>
          <w:rFonts w:ascii="Arial" w:hAnsi="Arial" w:cs="Arial"/>
        </w:rPr>
        <w:t xml:space="preserve"> in den relevanten Bereichen nachweisen</w:t>
      </w:r>
      <w:r w:rsidRPr="005A742D" w:rsidR="00F45858">
        <w:rPr>
          <w:rFonts w:ascii="Arial" w:hAnsi="Arial" w:cs="Arial"/>
        </w:rPr>
        <w:t>.</w:t>
      </w:r>
      <w:r w:rsidRPr="005A742D" w:rsidR="00530FAA">
        <w:rPr>
          <w:rFonts w:ascii="Arial" w:hAnsi="Arial" w:cs="Arial"/>
        </w:rPr>
        <w:t xml:space="preserve"> </w:t>
      </w:r>
      <w:r w:rsidRPr="005A742D" w:rsidR="00530FAA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D01627">
        <w:rPr>
          <w:rFonts w:ascii="Arial" w:hAnsi="Arial" w:cs="Arial"/>
          <w:b/>
          <w:bCs/>
        </w:rPr>
        <w:t>10</w:t>
      </w:r>
      <w:r w:rsidRPr="005A742D" w:rsidR="00530FAA">
        <w:rPr>
          <w:rFonts w:ascii="Arial" w:hAnsi="Arial" w:cs="Arial"/>
          <w:b/>
          <w:bCs/>
        </w:rPr>
        <w:t xml:space="preserve"> Jahren</w:t>
      </w:r>
      <w:r w:rsidRPr="005A742D" w:rsidR="00530FAA">
        <w:rPr>
          <w:rFonts w:ascii="Arial" w:hAnsi="Arial" w:cs="Arial"/>
        </w:rPr>
        <w:t xml:space="preserve"> (vor Veröffentlichung der Ausschreibung)</w:t>
      </w:r>
    </w:p>
    <w:p w:rsidRPr="005A742D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5A742D" w:rsidR="009C5DA2" w:rsidP="009C5DA2" w:rsidRDefault="005A742D" w14:paraId="31E23D38" w14:textId="5F3707B3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5A742D" w:rsidR="009C5DA2">
        <w:rPr>
          <w:rFonts w:ascii="Arial" w:hAnsi="Arial" w:cs="Arial"/>
        </w:rPr>
        <w:t xml:space="preserve">: </w:t>
      </w:r>
    </w:p>
    <w:p w:rsidRPr="005A742D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5A742D" w:rsidR="0087318E" w:rsidP="0087318E" w:rsidRDefault="006A0C9E" w14:paraId="01B0CD09" w14:textId="6DD273B8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Zur Erreichung der geforderten </w:t>
      </w:r>
      <w:r w:rsidR="00D01627">
        <w:rPr>
          <w:rFonts w:ascii="Arial" w:hAnsi="Arial" w:cs="Arial"/>
        </w:rPr>
        <w:t>1.0</w:t>
      </w:r>
      <w:r w:rsidRPr="005A742D" w:rsidR="00BE23EB">
        <w:rPr>
          <w:rFonts w:ascii="Arial" w:hAnsi="Arial" w:cs="Arial"/>
        </w:rPr>
        <w:t>00</w:t>
      </w:r>
      <w:r w:rsidRPr="005A742D">
        <w:rPr>
          <w:rFonts w:ascii="Arial" w:hAnsi="Arial" w:cs="Arial"/>
        </w:rPr>
        <w:t xml:space="preserve"> Personentage dürfen</w:t>
      </w:r>
      <w:r w:rsidRPr="005A742D">
        <w:rPr>
          <w:rFonts w:ascii="Arial" w:hAnsi="Arial" w:cs="Arial"/>
          <w:b/>
        </w:rPr>
        <w:t xml:space="preserve"> pro Mitarbeiter maximal </w:t>
      </w:r>
      <w:r w:rsidR="00D01627">
        <w:rPr>
          <w:rFonts w:ascii="Arial" w:hAnsi="Arial" w:cs="Arial"/>
          <w:b/>
        </w:rPr>
        <w:t>20</w:t>
      </w:r>
      <w:r w:rsidRPr="005A742D">
        <w:rPr>
          <w:rFonts w:ascii="Arial" w:hAnsi="Arial" w:cs="Arial"/>
          <w:b/>
        </w:rPr>
        <w:t xml:space="preserve"> Referenzprojekte</w:t>
      </w:r>
      <w:r w:rsidRPr="005A742D">
        <w:rPr>
          <w:rFonts w:ascii="Arial" w:hAnsi="Arial" w:cs="Arial"/>
        </w:rPr>
        <w:t xml:space="preserve"> genutzt werden</w:t>
      </w:r>
      <w:r w:rsidRPr="005A742D" w:rsidR="00F45858">
        <w:rPr>
          <w:rFonts w:ascii="Arial" w:hAnsi="Arial" w:cs="Arial"/>
        </w:rPr>
        <w:t xml:space="preserve">. </w:t>
      </w:r>
      <w:r w:rsidRPr="005A742D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5A742D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5A742D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>Dieses Dokument enthält den Tabellensatz für einen Mitarbeiter</w:t>
      </w:r>
      <w:r w:rsidRPr="005A742D" w:rsidR="003D0CF3">
        <w:rPr>
          <w:rFonts w:ascii="Arial" w:hAnsi="Arial" w:cs="Arial"/>
        </w:rPr>
        <w:t>.</w:t>
      </w:r>
      <w:r w:rsidRPr="005A742D" w:rsidR="006A0C9E">
        <w:rPr>
          <w:rFonts w:ascii="Arial" w:hAnsi="Arial" w:cs="Arial"/>
        </w:rPr>
        <w:t xml:space="preserve"> </w:t>
      </w:r>
      <w:r w:rsidRPr="005A742D">
        <w:rPr>
          <w:rFonts w:ascii="Arial" w:hAnsi="Arial" w:cs="Arial"/>
        </w:rPr>
        <w:t xml:space="preserve">Falls mehrere Mitarbeiter für dieses Profil angeboten werden sollen, kann das Dokument </w:t>
      </w:r>
      <w:r w:rsidRPr="005A742D" w:rsidR="006A0C9E">
        <w:rPr>
          <w:rFonts w:ascii="Arial" w:hAnsi="Arial" w:cs="Arial"/>
        </w:rPr>
        <w:t>vervielfältigt werden.</w:t>
      </w:r>
    </w:p>
    <w:p w:rsidRPr="005A742D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5A742D" w:rsidR="00F45858" w:rsidP="0059697A" w:rsidRDefault="00D36BAF" w14:paraId="18AA549A" w14:textId="223C8CAE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5A742D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Pr="005A742D" w:rsidR="00236E12" w:rsidTr="045EB6DC" w14:paraId="1F1B85D6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Profil</w:t>
            </w:r>
            <w:r w:rsidRPr="005A742D" w:rsidR="003D0CF3">
              <w:rPr>
                <w:rFonts w:cs="Arial"/>
                <w:b/>
                <w:color w:val="000000"/>
              </w:rPr>
              <w:t>nummer</w:t>
            </w:r>
          </w:p>
          <w:p w:rsidRPr="005A742D" w:rsidR="005A742D" w:rsidP="00D5668F" w:rsidRDefault="005A742D" w14:paraId="41FCE982" w14:textId="5E5264D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3.1.Spe-1, 3.1.Spe-2, 3.1.Spe-3 etc.).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5A742D" w:rsidR="00D13747" w:rsidP="002E3EF5" w:rsidRDefault="002A3A8C" w14:paraId="1E96ED55" w14:textId="1EEB27B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1</w:t>
            </w:r>
            <w:r w:rsidR="005A742D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="005A742D">
              <w:rPr>
                <w:rFonts w:cs="Arial"/>
              </w:rPr>
              <w:t>.</w:t>
            </w:r>
            <w:r w:rsidR="00D01627">
              <w:rPr>
                <w:rFonts w:cs="Arial"/>
              </w:rPr>
              <w:t>Princ</w:t>
            </w:r>
            <w:proofErr w:type="gramStart"/>
            <w:r w:rsidR="005A742D">
              <w:rPr>
                <w:rFonts w:cs="Arial"/>
              </w:rPr>
              <w:t>-[</w:t>
            </w:r>
            <w:proofErr w:type="gramEnd"/>
            <w:r w:rsidR="005A742D">
              <w:rPr>
                <w:rFonts w:cs="Arial"/>
              </w:rPr>
              <w:t>Bitte fortlaufende Nummer eintragen]</w:t>
            </w:r>
          </w:p>
        </w:tc>
      </w:tr>
      <w:tr w:rsidRPr="005A742D" w:rsidR="006B74DA" w:rsidTr="045EB6DC" w14:paraId="1558EA11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5A742D" w:rsidR="006B74DA" w:rsidP="000F0516" w:rsidRDefault="000F0516" w14:paraId="463C60C3" w14:textId="4E64322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[Name des Mitarbeiter</w:t>
            </w:r>
            <w:r w:rsidRPr="005A742D" w:rsidR="002C0BF8">
              <w:rPr>
                <w:rFonts w:cs="Arial"/>
              </w:rPr>
              <w:t>s</w:t>
            </w:r>
            <w:r w:rsidRPr="005A742D">
              <w:rPr>
                <w:rFonts w:cs="Arial"/>
              </w:rPr>
              <w:t xml:space="preserve"> gemäß Kriterienkatalog]</w:t>
            </w:r>
            <w:r w:rsidRPr="005A742D" w:rsidR="006B74DA">
              <w:rPr>
                <w:rFonts w:cs="Arial"/>
                <w:color w:val="000000"/>
              </w:rPr>
              <w:t xml:space="preserve"> </w:t>
            </w:r>
          </w:p>
        </w:tc>
      </w:tr>
      <w:tr w:rsidRPr="005A742D" w:rsidR="006B74DA" w:rsidTr="045EB6DC" w14:paraId="3624BB96" w14:textId="77777777">
        <w:trPr>
          <w:tblHeader/>
        </w:trPr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Bezeichnung Referenzprojekt</w:t>
            </w:r>
            <w:r w:rsidRPr="005A742D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5A742D" w:rsidR="006B74DA" w:rsidP="00D5668F" w:rsidRDefault="00D5668F" w14:paraId="7C752BF8" w14:textId="340BE47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[Projekttitel]</w:t>
            </w:r>
          </w:p>
        </w:tc>
      </w:tr>
      <w:tr w:rsidRPr="005A742D" w:rsidR="006B74DA" w:rsidTr="045EB6DC" w14:paraId="339F13F0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  <w:tcMar/>
          </w:tcPr>
          <w:p w:rsidRPr="005A742D" w:rsidR="006B74DA" w:rsidP="00D5668F" w:rsidRDefault="00D5668F" w14:paraId="102341C6" w14:textId="62897B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[Firmenname]</w:t>
            </w:r>
          </w:p>
        </w:tc>
      </w:tr>
      <w:tr w:rsidRPr="005A742D" w:rsidR="006B74DA" w:rsidTr="045EB6DC" w14:paraId="1B730694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Ansprechpartner des Referenzgebers</w:t>
            </w:r>
          </w:p>
          <w:p w:rsidRPr="005A742D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5A742D" w:rsidR="006B74DA" w:rsidP="002E3EF5" w:rsidRDefault="00D5668F" w14:paraId="65965D47" w14:textId="67F5F75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[Vorname, Name]</w:t>
            </w:r>
          </w:p>
          <w:p w:rsidRPr="005A742D" w:rsidR="00D5668F" w:rsidP="002E3EF5" w:rsidRDefault="00D5668F" w14:paraId="01C8CD15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[Telefon]</w:t>
            </w:r>
          </w:p>
          <w:p w:rsidRPr="005A742D" w:rsidR="00D5668F" w:rsidP="002E3EF5" w:rsidRDefault="00D5668F" w14:paraId="709B9369" w14:textId="16CAE20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[E-Mail]</w:t>
            </w:r>
          </w:p>
        </w:tc>
      </w:tr>
      <w:tr w:rsidRPr="005A742D" w:rsidR="006B74DA" w:rsidTr="045EB6DC" w14:paraId="5E363BDD" w14:textId="77777777">
        <w:trPr>
          <w:trHeight w:val="426"/>
        </w:trPr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Projektlaufzeit</w:t>
            </w:r>
          </w:p>
          <w:p w:rsidRPr="005A742D" w:rsidR="006B74DA" w:rsidP="002E3EF5" w:rsidRDefault="006B74DA" w14:paraId="171F0C9D" w14:textId="3B31332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5A742D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2576D2">
              <w:rPr>
                <w:rFonts w:cs="Arial"/>
                <w:i/>
                <w:color w:val="000000"/>
              </w:rPr>
              <w:t>10</w:t>
            </w:r>
            <w:r w:rsidRPr="005A742D">
              <w:rPr>
                <w:rFonts w:cs="Arial"/>
                <w:i/>
                <w:color w:val="000000"/>
              </w:rPr>
              <w:t xml:space="preserve"> Jahre </w:t>
            </w:r>
            <w:r w:rsidRPr="005A742D" w:rsidR="00F758E2">
              <w:rPr>
                <w:rFonts w:cs="Arial"/>
                <w:i/>
                <w:color w:val="000000"/>
              </w:rPr>
              <w:t xml:space="preserve">her </w:t>
            </w:r>
            <w:r w:rsidRPr="005A742D">
              <w:rPr>
                <w:rFonts w:cs="Arial"/>
                <w:i/>
                <w:color w:val="000000"/>
              </w:rPr>
              <w:t>sein.</w:t>
            </w:r>
            <w:r w:rsidRPr="005A742D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6B74DA" w:rsidP="00D5668F" w:rsidRDefault="00D5668F" w14:paraId="1D33905F" w14:textId="74DFBC4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[MM/JJJJ – MM/JJJJ]</w:t>
            </w:r>
          </w:p>
        </w:tc>
      </w:tr>
      <w:tr w:rsidRPr="005A742D" w:rsidR="006B74DA" w:rsidTr="045EB6DC" w14:paraId="735BE8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5A742D">
              <w:rPr>
                <w:rFonts w:cs="Arial"/>
                <w:b/>
                <w:color w:val="000000"/>
              </w:rPr>
              <w:br/>
            </w:r>
            <w:r w:rsidRPr="005A742D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5A742D">
              <w:rPr>
                <w:rFonts w:cs="Arial"/>
                <w:b/>
                <w:color w:val="000000"/>
              </w:rPr>
              <w:t>Personen</w:t>
            </w:r>
            <w:r w:rsidRPr="005A742D">
              <w:rPr>
                <w:rFonts w:cs="Arial"/>
                <w:b/>
                <w:color w:val="000000"/>
              </w:rPr>
              <w:softHyphen/>
            </w:r>
            <w:r w:rsidRPr="005A742D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6B74DA" w:rsidP="00D5668F" w:rsidRDefault="00D5668F" w14:paraId="594CD388" w14:textId="78E37D2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[Anzahl geleisteter Personentage]</w:t>
            </w:r>
          </w:p>
        </w:tc>
      </w:tr>
      <w:tr w:rsidRPr="005A742D" w:rsidR="000F0516" w:rsidTr="045EB6DC" w14:paraId="6AF518E0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002E3EF5" w:rsidRDefault="000F0516" w14:paraId="3ED47EAC" w14:textId="75D09F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0F0516" w:rsidP="00D5668F" w:rsidRDefault="008B3B28" w14:paraId="790C6113" w14:textId="7B7AD03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</w:t>
            </w:r>
            <w:r w:rsidRPr="005A742D" w:rsidR="00955B9B">
              <w:rPr>
                <w:rFonts w:cs="Arial"/>
              </w:rPr>
              <w:t>Die wesentliche Projektrolle des Mitarbeiters im Referenzprojekt</w:t>
            </w:r>
            <w:r w:rsidRPr="005A742D">
              <w:rPr>
                <w:rFonts w:cs="Arial"/>
              </w:rPr>
              <w:t>]</w:t>
            </w:r>
          </w:p>
        </w:tc>
      </w:tr>
      <w:tr w:rsidRPr="005A742D" w:rsidR="000F0516" w:rsidTr="045EB6DC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000F0516" w:rsidRDefault="000F0516" w14:paraId="42FFDD10" w14:textId="74585BCC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742D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5A742D" w:rsidR="000F0516" w:rsidTr="045EB6DC" w14:paraId="7D3B7E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00DD02E5" w:rsidRDefault="002576D2" w14:paraId="365220DF" w14:textId="26C1CF4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1.5</w:t>
            </w:r>
            <w:r w:rsidRPr="005A742D" w:rsidR="00BE23EB">
              <w:rPr>
                <w:rFonts w:cs="Arial"/>
                <w:b/>
                <w:color w:val="000000"/>
              </w:rPr>
              <w:t>.</w:t>
            </w:r>
            <w:r w:rsidR="00D01627">
              <w:rPr>
                <w:rFonts w:cs="Arial"/>
                <w:b/>
                <w:color w:val="000000"/>
              </w:rPr>
              <w:t>Princ</w:t>
            </w:r>
            <w:r w:rsidRPr="005A742D" w:rsidR="00DD02E5">
              <w:rPr>
                <w:rFonts w:cs="Arial"/>
                <w:b/>
                <w:color w:val="000000"/>
              </w:rPr>
              <w:t xml:space="preserve">.2 </w:t>
            </w:r>
            <w:r w:rsidRPr="002576D2">
              <w:rPr>
                <w:rFonts w:cs="Arial"/>
                <w:b/>
                <w:color w:val="000000"/>
              </w:rPr>
              <w:t>Detaillierte betriebswirtschaftliche Kenntnisse (FI/CO/MM)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0F0516" w:rsidP="000F0516" w:rsidRDefault="001375D6" w14:paraId="07C3CA7B" w14:textId="4E7F70A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  <w:tr w:rsidRPr="005A742D" w:rsidR="00BE23EB" w:rsidTr="045EB6DC" w14:paraId="2F260A4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BE23EB" w:rsidP="00BE23EB" w:rsidRDefault="002576D2" w14:paraId="1EE5D60B" w14:textId="65A4C1F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1.5</w:t>
            </w:r>
            <w:r w:rsidRPr="005A742D" w:rsidR="00BE23EB">
              <w:rPr>
                <w:rFonts w:cs="Arial"/>
                <w:b/>
                <w:color w:val="000000"/>
              </w:rPr>
              <w:t>.</w:t>
            </w:r>
            <w:r w:rsidR="00D01627">
              <w:rPr>
                <w:rFonts w:cs="Arial"/>
                <w:b/>
                <w:color w:val="000000"/>
              </w:rPr>
              <w:t>Princ</w:t>
            </w:r>
            <w:r w:rsidRPr="005A742D" w:rsidR="00BE23EB">
              <w:rPr>
                <w:rFonts w:cs="Arial"/>
                <w:b/>
                <w:color w:val="000000"/>
              </w:rPr>
              <w:t>.3</w:t>
            </w:r>
            <w:r w:rsidRPr="005A742D" w:rsidR="003D5435">
              <w:rPr>
                <w:rFonts w:cs="Arial"/>
                <w:b/>
                <w:color w:val="000000"/>
              </w:rPr>
              <w:t xml:space="preserve"> </w:t>
            </w:r>
            <w:r w:rsidRPr="002576D2">
              <w:rPr>
                <w:rFonts w:cs="Arial"/>
                <w:b/>
                <w:color w:val="000000"/>
              </w:rPr>
              <w:t>Detaillierte personalwirtschaftliche Kenntnisse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BE23EB" w:rsidP="00BE23EB" w:rsidRDefault="00BE23EB" w14:paraId="72512C86" w14:textId="387AD732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  <w:tr w:rsidRPr="005A742D" w:rsidR="002576D2" w:rsidTr="045EB6DC" w14:paraId="46CB090E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="002576D2" w:rsidP="045EB6DC" w:rsidRDefault="002576D2" w14:paraId="661891C6" w14:textId="326E7FD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1.5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.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Princ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.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4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045EB6DC" w:rsidR="45702907">
              <w:rPr>
                <w:rFonts w:cs="Arial"/>
                <w:b w:val="1"/>
                <w:bCs w:val="1"/>
                <w:color w:val="000000" w:themeColor="text1" w:themeTint="FF" w:themeShade="FF"/>
              </w:rPr>
              <w:t>Erfahrungen und Kenntnisse in S/4HANA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2576D2" w:rsidP="00BE23EB" w:rsidRDefault="002576D2" w14:paraId="579D40C7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</w:p>
        </w:tc>
      </w:tr>
      <w:tr w:rsidRPr="005A742D" w:rsidR="002576D2" w:rsidTr="045EB6DC" w14:paraId="46CE827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2576D2" w:rsidP="00A6794F" w:rsidRDefault="002576D2" w14:paraId="1B58E664" w14:textId="27B8334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1.5</w:t>
            </w:r>
            <w:r w:rsidRPr="005A742D">
              <w:rPr>
                <w:rFonts w:cs="Arial"/>
                <w:b/>
                <w:color w:val="000000"/>
              </w:rPr>
              <w:t>.</w:t>
            </w:r>
            <w:r>
              <w:rPr>
                <w:rFonts w:cs="Arial"/>
                <w:b/>
                <w:color w:val="000000"/>
              </w:rPr>
              <w:t>Princ</w:t>
            </w:r>
            <w:r w:rsidRPr="005A742D">
              <w:rPr>
                <w:rFonts w:cs="Arial"/>
                <w:b/>
                <w:color w:val="000000"/>
              </w:rPr>
              <w:t>.</w:t>
            </w:r>
            <w:r>
              <w:rPr>
                <w:rFonts w:cs="Arial"/>
                <w:b/>
                <w:color w:val="000000"/>
              </w:rPr>
              <w:t>5</w:t>
            </w:r>
            <w:r w:rsidRPr="005A742D">
              <w:rPr>
                <w:rFonts w:cs="Arial"/>
                <w:b/>
                <w:color w:val="000000"/>
              </w:rPr>
              <w:t xml:space="preserve"> </w:t>
            </w:r>
            <w:r w:rsidRPr="002576D2">
              <w:rPr>
                <w:rFonts w:cs="Arial"/>
                <w:b/>
                <w:color w:val="000000"/>
              </w:rPr>
              <w:t>Weitere erwünschte Fachkenntnisse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2576D2" w:rsidP="00A6794F" w:rsidRDefault="002576D2" w14:paraId="3C8B4B24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</w:tbl>
    <w:p w:rsidRPr="005A742D" w:rsidR="00D36BAF" w:rsidP="00D36BAF" w:rsidRDefault="00D36BAF" w14:paraId="4378E4C9" w14:textId="5AF4542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5A742D" w:rsidR="00D36BAF" w:rsidSect="00240CC2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1D2B" w:rsidRDefault="00521D2B" w14:paraId="2328C201" w14:textId="77777777">
      <w:r>
        <w:separator/>
      </w:r>
    </w:p>
  </w:endnote>
  <w:endnote w:type="continuationSeparator" w:id="0">
    <w:p w:rsidR="00521D2B" w:rsidRDefault="00521D2B" w14:paraId="4C19594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5D006586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1D2B" w:rsidRDefault="00521D2B" w14:paraId="28554839" w14:textId="77777777">
      <w:r>
        <w:separator/>
      </w:r>
    </w:p>
  </w:footnote>
  <w:footnote w:type="continuationSeparator" w:id="0">
    <w:p w:rsidR="00521D2B" w:rsidRDefault="00521D2B" w14:paraId="72F760E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="00D16F62" w:rsidP="00CA276C" w:rsidRDefault="00D16F62" w14:paraId="436B4150" w14:textId="639C0056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576D2">
            <w:rPr>
              <w:rFonts w:ascii="Arial" w:hAnsi="Arial" w:cs="Arial"/>
              <w:sz w:val="22"/>
            </w:rPr>
            <w:t>1.5</w:t>
          </w:r>
          <w:r w:rsidR="003D5435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 xml:space="preserve">– Profilreferenzen </w:t>
          </w:r>
          <w:r w:rsidRPr="002A3A8C" w:rsidR="002A3A8C">
            <w:rPr>
              <w:rFonts w:ascii="Arial" w:hAnsi="Arial" w:cs="Arial"/>
              <w:sz w:val="22"/>
            </w:rPr>
            <w:t>SAP Business Architekt Global</w:t>
          </w:r>
          <w:r w:rsidR="002A3A8C">
            <w:rPr>
              <w:rFonts w:ascii="Arial" w:hAnsi="Arial" w:cs="Arial"/>
              <w:sz w:val="22"/>
            </w:rPr>
            <w:t xml:space="preserve"> </w:t>
          </w:r>
          <w:r w:rsidR="00D01627">
            <w:rPr>
              <w:rFonts w:ascii="Arial" w:hAnsi="Arial" w:cs="Arial"/>
              <w:sz w:val="22"/>
            </w:rPr>
            <w:t>Principal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71E69DA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899287728">
    <w:abstractNumId w:val="0"/>
  </w:num>
  <w:num w:numId="2" w16cid:durableId="320281076">
    <w:abstractNumId w:val="6"/>
  </w:num>
  <w:num w:numId="3" w16cid:durableId="866062088">
    <w:abstractNumId w:val="5"/>
  </w:num>
  <w:num w:numId="4" w16cid:durableId="389501139">
    <w:abstractNumId w:val="6"/>
  </w:num>
  <w:num w:numId="5" w16cid:durableId="102119422">
    <w:abstractNumId w:val="6"/>
  </w:num>
  <w:num w:numId="6" w16cid:durableId="1707367106">
    <w:abstractNumId w:val="6"/>
  </w:num>
  <w:num w:numId="7" w16cid:durableId="1685592670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1122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576D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3A8C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A2B6E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2033"/>
    <w:rsid w:val="003C671E"/>
    <w:rsid w:val="003D034A"/>
    <w:rsid w:val="003D0CF3"/>
    <w:rsid w:val="003D3580"/>
    <w:rsid w:val="003D5435"/>
    <w:rsid w:val="003E21B7"/>
    <w:rsid w:val="003E6F77"/>
    <w:rsid w:val="003E71EE"/>
    <w:rsid w:val="003E79EA"/>
    <w:rsid w:val="003F2C64"/>
    <w:rsid w:val="00410BC9"/>
    <w:rsid w:val="00412CD1"/>
    <w:rsid w:val="00412D5A"/>
    <w:rsid w:val="004137CF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D2B"/>
    <w:rsid w:val="00521E16"/>
    <w:rsid w:val="00524F75"/>
    <w:rsid w:val="00526EE5"/>
    <w:rsid w:val="00530FAA"/>
    <w:rsid w:val="005340FC"/>
    <w:rsid w:val="00534E84"/>
    <w:rsid w:val="00536854"/>
    <w:rsid w:val="00540D67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119F"/>
    <w:rsid w:val="0059513C"/>
    <w:rsid w:val="00595EF9"/>
    <w:rsid w:val="0059697A"/>
    <w:rsid w:val="005A069C"/>
    <w:rsid w:val="005A399B"/>
    <w:rsid w:val="005A5059"/>
    <w:rsid w:val="005A6F0B"/>
    <w:rsid w:val="005A742D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28C6"/>
    <w:rsid w:val="00714497"/>
    <w:rsid w:val="00715ADD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1B1D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0D2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1627"/>
    <w:rsid w:val="00D02BF4"/>
    <w:rsid w:val="00D06439"/>
    <w:rsid w:val="00D10FAE"/>
    <w:rsid w:val="00D13747"/>
    <w:rsid w:val="00D14333"/>
    <w:rsid w:val="00D16F62"/>
    <w:rsid w:val="00D203F9"/>
    <w:rsid w:val="00D21426"/>
    <w:rsid w:val="00D25450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19F3"/>
    <w:rsid w:val="00DA4213"/>
    <w:rsid w:val="00DA5193"/>
    <w:rsid w:val="00DA5638"/>
    <w:rsid w:val="00DA5D15"/>
    <w:rsid w:val="00DA7027"/>
    <w:rsid w:val="00DB1F66"/>
    <w:rsid w:val="00DB520C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96411"/>
    <w:rsid w:val="00EA6839"/>
    <w:rsid w:val="00EB2315"/>
    <w:rsid w:val="00EB4B5F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31C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45EB6DC"/>
    <w:rsid w:val="40572EF3"/>
    <w:rsid w:val="45702907"/>
    <w:rsid w:val="7B79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E988B19F-A65A-4064-B61D-208D3A72D2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32B886-5157-41F6-9C4A-6FF78F9F52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4.xml><?xml version="1.0" encoding="utf-8"?>
<ds:datastoreItem xmlns:ds="http://schemas.openxmlformats.org/officeDocument/2006/customXml" ds:itemID="{784FBD91-E01C-48A7-B1FF-43C280B68F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Dratsdrummer, Dorit</dc:creator>
  <lastModifiedBy>Dechering, Henriette</lastModifiedBy>
  <revision>3</revision>
  <dcterms:created xsi:type="dcterms:W3CDTF">2026-07-29T14:14:00.0000000Z</dcterms:created>
  <dcterms:modified xsi:type="dcterms:W3CDTF">2026-07-30T06:59:56.9588785Z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